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85E4" w14:textId="30B4678C" w:rsidR="00524FF5" w:rsidRPr="004D253E" w:rsidRDefault="004D253E" w:rsidP="00C22EF7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 w:rsidRPr="004D253E">
        <w:rPr>
          <w:b/>
          <w:bCs/>
          <w:color w:val="000000" w:themeColor="text1"/>
          <w:sz w:val="20"/>
          <w:szCs w:val="20"/>
        </w:rPr>
        <w:t xml:space="preserve"> SPS</w:t>
      </w:r>
      <w:r w:rsidR="00A52393">
        <w:rPr>
          <w:b/>
          <w:bCs/>
          <w:color w:val="000000" w:themeColor="text1"/>
          <w:sz w:val="20"/>
          <w:szCs w:val="20"/>
        </w:rPr>
        <w:t xml:space="preserve"> 4</w:t>
      </w:r>
      <w:r w:rsidRPr="004D253E">
        <w:rPr>
          <w:b/>
          <w:bCs/>
          <w:color w:val="000000" w:themeColor="text1"/>
          <w:sz w:val="20"/>
          <w:szCs w:val="20"/>
        </w:rPr>
        <w:t xml:space="preserve"> priedas</w:t>
      </w:r>
    </w:p>
    <w:p w14:paraId="16812174" w14:textId="77777777" w:rsidR="004D253E" w:rsidRPr="004D253E" w:rsidRDefault="004D253E" w:rsidP="00C22EF7">
      <w:pPr>
        <w:shd w:val="clear" w:color="auto" w:fill="FFFFFF"/>
        <w:jc w:val="right"/>
        <w:rPr>
          <w:bCs/>
          <w:color w:val="000000" w:themeColor="text1"/>
          <w:sz w:val="20"/>
          <w:szCs w:val="20"/>
        </w:rPr>
      </w:pPr>
    </w:p>
    <w:p w14:paraId="185F6804" w14:textId="77777777" w:rsidR="003865C3" w:rsidRPr="00697CCF" w:rsidRDefault="003865C3" w:rsidP="003865C3">
      <w:pPr>
        <w:ind w:right="-178"/>
        <w:jc w:val="center"/>
        <w:rPr>
          <w:b/>
        </w:rPr>
      </w:pPr>
      <w:r w:rsidRPr="00697CCF">
        <w:rPr>
          <w:b/>
        </w:rPr>
        <w:t>UAB Osteca</w:t>
      </w:r>
    </w:p>
    <w:p w14:paraId="1F262F02" w14:textId="77777777" w:rsidR="003865C3" w:rsidRPr="00697CCF" w:rsidRDefault="003865C3" w:rsidP="003865C3">
      <w:pPr>
        <w:ind w:right="-178"/>
        <w:jc w:val="center"/>
        <w:rPr>
          <w:b/>
          <w:sz w:val="16"/>
          <w:szCs w:val="16"/>
        </w:rPr>
      </w:pPr>
    </w:p>
    <w:p w14:paraId="16E61321" w14:textId="290812B2" w:rsidR="003865C3" w:rsidRDefault="003865C3" w:rsidP="003865C3">
      <w:pPr>
        <w:ind w:right="-178"/>
        <w:jc w:val="center"/>
        <w:rPr>
          <w:sz w:val="20"/>
          <w:szCs w:val="20"/>
        </w:rPr>
      </w:pPr>
      <w:r w:rsidRPr="00697CCF">
        <w:rPr>
          <w:sz w:val="20"/>
          <w:szCs w:val="20"/>
        </w:rPr>
        <w:t xml:space="preserve">Danės g. 47, LT-92108 Klaipėda, Lietuva, įmonės kodas 300871049, PVM kodas LT1000003238211, Banko sąskaita LT397300010121261479, Bankas Swedbank, AB banko kodas 73000, SWIFT kodas HABALT22; Tel.: (+370 46) 400 002, Faks.: (+370 46) 314 094, El. paštas: </w:t>
      </w:r>
      <w:hyperlink r:id="rId8" w:history="1">
        <w:r w:rsidRPr="00697CCF">
          <w:rPr>
            <w:rStyle w:val="Hyperlink"/>
            <w:szCs w:val="20"/>
          </w:rPr>
          <w:t>info@osteca.lt</w:t>
        </w:r>
      </w:hyperlink>
      <w:r w:rsidRPr="00697CCF">
        <w:rPr>
          <w:sz w:val="20"/>
          <w:szCs w:val="20"/>
        </w:rPr>
        <w:t xml:space="preserve"> </w:t>
      </w:r>
      <w:hyperlink r:id="rId9" w:history="1">
        <w:r w:rsidRPr="00697CCF">
          <w:rPr>
            <w:rStyle w:val="Hyperlink"/>
            <w:szCs w:val="20"/>
          </w:rPr>
          <w:t>www.osteca.lt</w:t>
        </w:r>
      </w:hyperlink>
      <w:r w:rsidRPr="00697CCF">
        <w:rPr>
          <w:sz w:val="20"/>
          <w:szCs w:val="20"/>
        </w:rPr>
        <w:t xml:space="preserve"> </w:t>
      </w:r>
    </w:p>
    <w:p w14:paraId="35C1EEC9" w14:textId="77777777" w:rsidR="00D055EB" w:rsidRPr="00697CCF" w:rsidRDefault="00D055EB" w:rsidP="003865C3">
      <w:pPr>
        <w:ind w:right="-178"/>
        <w:jc w:val="center"/>
        <w:rPr>
          <w:sz w:val="20"/>
          <w:szCs w:val="20"/>
        </w:rPr>
      </w:pPr>
    </w:p>
    <w:p w14:paraId="5964D4DA" w14:textId="77777777" w:rsidR="00D055EB" w:rsidRPr="00AD6309" w:rsidRDefault="00D055EB" w:rsidP="00D055EB">
      <w:pPr>
        <w:pStyle w:val="Title"/>
        <w:keepNext/>
        <w:rPr>
          <w:b w:val="0"/>
          <w:bCs/>
          <w:color w:val="000000" w:themeColor="text1"/>
          <w:sz w:val="22"/>
          <w:szCs w:val="22"/>
        </w:rPr>
      </w:pPr>
      <w:r w:rsidRPr="00AD6309">
        <w:rPr>
          <w:bCs/>
          <w:color w:val="000000" w:themeColor="text1"/>
          <w:sz w:val="22"/>
          <w:szCs w:val="22"/>
        </w:rPr>
        <w:t>VILNIAUS UNIVERSITETO LIGONINĖ SANTAROS KLINIKOS</w:t>
      </w:r>
    </w:p>
    <w:p w14:paraId="4D081604" w14:textId="77777777" w:rsidR="00524FF5" w:rsidRPr="007E5B73" w:rsidRDefault="00524FF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2B3B4754" w14:textId="537A9473" w:rsidR="003C6791" w:rsidRPr="00856923" w:rsidRDefault="005A5402" w:rsidP="009770B5">
      <w:pPr>
        <w:jc w:val="center"/>
        <w:rPr>
          <w:b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>
        <w:rPr>
          <w:b/>
          <w:color w:val="000000" w:themeColor="text1"/>
          <w:sz w:val="22"/>
          <w:szCs w:val="22"/>
        </w:rPr>
        <w:t xml:space="preserve"> </w:t>
      </w:r>
      <w:r w:rsidR="009770B5" w:rsidRPr="009770B5">
        <w:rPr>
          <w:rStyle w:val="xslt-doc-title-itself"/>
          <w:b/>
          <w:sz w:val="22"/>
          <w:szCs w:val="22"/>
        </w:rPr>
        <w:t xml:space="preserve">VIENKARTINĖS MEDICINOS PAGALBOS PRIEMONĖS ORTOPEDIJAI-TRAUMATOLOGIJAI (2399) </w:t>
      </w:r>
      <w:r w:rsidR="009770B5">
        <w:rPr>
          <w:rStyle w:val="xslt-doc-title-itself"/>
          <w:b/>
          <w:sz w:val="22"/>
          <w:szCs w:val="22"/>
        </w:rPr>
        <w:t xml:space="preserve"> </w:t>
      </w:r>
      <w:r w:rsidR="009770B5" w:rsidRPr="00856923">
        <w:rPr>
          <w:b/>
          <w:color w:val="000000" w:themeColor="text1"/>
          <w:sz w:val="22"/>
          <w:szCs w:val="22"/>
        </w:rPr>
        <w:t>PIRKTI</w:t>
      </w:r>
    </w:p>
    <w:p w14:paraId="6955C459" w14:textId="722BACD5" w:rsidR="00524FF5" w:rsidRPr="00F23D4C" w:rsidRDefault="00D055EB" w:rsidP="0002615B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color w:val="000000" w:themeColor="text1"/>
          <w:sz w:val="22"/>
          <w:szCs w:val="22"/>
        </w:rPr>
        <w:t>2022-01-25</w:t>
      </w:r>
      <w:r w:rsidR="005D2B70">
        <w:rPr>
          <w:color w:val="000000" w:themeColor="text1"/>
          <w:sz w:val="22"/>
          <w:szCs w:val="22"/>
        </w:rPr>
        <w:t xml:space="preserve"> </w:t>
      </w:r>
      <w:r w:rsidR="00524FF5" w:rsidRPr="008B2417">
        <w:rPr>
          <w:color w:val="000000" w:themeColor="text1"/>
          <w:sz w:val="22"/>
          <w:szCs w:val="22"/>
        </w:rPr>
        <w:t>Nr.</w:t>
      </w:r>
      <w:r w:rsidR="005D2B70">
        <w:rPr>
          <w:color w:val="000000" w:themeColor="text1"/>
          <w:sz w:val="22"/>
          <w:szCs w:val="22"/>
        </w:rPr>
        <w:t xml:space="preserve"> JA25</w:t>
      </w:r>
    </w:p>
    <w:p w14:paraId="0AF30981" w14:textId="77777777" w:rsidR="003D33EE" w:rsidRPr="00FD05CF" w:rsidRDefault="003D33EE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  <w:lang w:val="en-US"/>
        </w:rPr>
      </w:pPr>
    </w:p>
    <w:p w14:paraId="1CD24ED8" w14:textId="49A5E272" w:rsidR="00524FF5" w:rsidRPr="007E5B73" w:rsidRDefault="003D33EE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Klaipėda</w:t>
      </w: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373"/>
      </w:tblGrid>
      <w:tr w:rsidR="00524FF5" w:rsidRPr="00F23D4C" w14:paraId="6011D6E9" w14:textId="77777777" w:rsidTr="004B038E">
        <w:tc>
          <w:tcPr>
            <w:tcW w:w="6946" w:type="dxa"/>
          </w:tcPr>
          <w:p w14:paraId="471D9DDF" w14:textId="66B1EBA1" w:rsidR="00524FF5" w:rsidRPr="008B2417" w:rsidRDefault="00524FF5" w:rsidP="004B038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>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pavadinimai/</w:t>
            </w:r>
          </w:p>
        </w:tc>
        <w:tc>
          <w:tcPr>
            <w:tcW w:w="3373" w:type="dxa"/>
          </w:tcPr>
          <w:p w14:paraId="563E4874" w14:textId="6E8E887E" w:rsidR="00524FF5" w:rsidRPr="008B2417" w:rsidRDefault="003D33EE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UAB Osteca</w:t>
            </w:r>
          </w:p>
          <w:p w14:paraId="2E6E7F2E" w14:textId="77777777" w:rsidR="00524FF5" w:rsidRPr="008B2417" w:rsidRDefault="00524FF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4FF5" w:rsidRPr="00F23D4C" w14:paraId="4395B76A" w14:textId="77777777" w:rsidTr="004B038E">
        <w:tc>
          <w:tcPr>
            <w:tcW w:w="6946" w:type="dxa"/>
          </w:tcPr>
          <w:p w14:paraId="276E8243" w14:textId="49D12F4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 xml:space="preserve"> 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adresai/</w:t>
            </w:r>
          </w:p>
        </w:tc>
        <w:tc>
          <w:tcPr>
            <w:tcW w:w="3373" w:type="dxa"/>
          </w:tcPr>
          <w:p w14:paraId="5588011B" w14:textId="2CD7EEF5" w:rsidR="00524FF5" w:rsidRPr="008B2417" w:rsidRDefault="00AC2034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7CCF">
              <w:rPr>
                <w:sz w:val="20"/>
                <w:szCs w:val="20"/>
              </w:rPr>
              <w:t>Danės g. 47, LT-92108 Klaipėda</w:t>
            </w:r>
          </w:p>
          <w:p w14:paraId="5D9F4E8F" w14:textId="77777777" w:rsidR="00524FF5" w:rsidRPr="008B2417" w:rsidRDefault="00524FF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4FF5" w:rsidRPr="00F23D4C" w14:paraId="78D045E3" w14:textId="77777777" w:rsidTr="004B038E">
        <w:tc>
          <w:tcPr>
            <w:tcW w:w="6946" w:type="dxa"/>
          </w:tcPr>
          <w:p w14:paraId="61AA33D3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3373" w:type="dxa"/>
          </w:tcPr>
          <w:p w14:paraId="59930915" w14:textId="3E5C9E00" w:rsidR="00524FF5" w:rsidRPr="008B2417" w:rsidRDefault="00AC2034" w:rsidP="00AD3876">
            <w:pPr>
              <w:pStyle w:val="NoSpacing"/>
            </w:pPr>
            <w:r>
              <w:t>Projektų vadovė Jurgita Ališauskaitė</w:t>
            </w:r>
          </w:p>
        </w:tc>
      </w:tr>
      <w:tr w:rsidR="00524FF5" w:rsidRPr="00F23D4C" w14:paraId="355125AB" w14:textId="77777777" w:rsidTr="004B038E">
        <w:tc>
          <w:tcPr>
            <w:tcW w:w="6946" w:type="dxa"/>
          </w:tcPr>
          <w:p w14:paraId="69161ECE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3373" w:type="dxa"/>
          </w:tcPr>
          <w:p w14:paraId="10A8C318" w14:textId="0906BF0F" w:rsidR="00524FF5" w:rsidRPr="008B2417" w:rsidRDefault="00AD3876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7CCF">
              <w:rPr>
                <w:sz w:val="20"/>
                <w:szCs w:val="20"/>
              </w:rPr>
              <w:t>+370 46 400 002</w:t>
            </w:r>
          </w:p>
        </w:tc>
      </w:tr>
      <w:tr w:rsidR="00524FF5" w:rsidRPr="00F23D4C" w14:paraId="0B4E5246" w14:textId="77777777" w:rsidTr="004B038E">
        <w:tc>
          <w:tcPr>
            <w:tcW w:w="6946" w:type="dxa"/>
          </w:tcPr>
          <w:p w14:paraId="051EE29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3373" w:type="dxa"/>
          </w:tcPr>
          <w:p w14:paraId="0CE6BF87" w14:textId="74AE9BD1" w:rsidR="00524FF5" w:rsidRPr="008B2417" w:rsidRDefault="00AD3876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7CCF">
              <w:rPr>
                <w:sz w:val="20"/>
                <w:szCs w:val="20"/>
              </w:rPr>
              <w:t>+370 46</w:t>
            </w:r>
            <w:r>
              <w:rPr>
                <w:sz w:val="20"/>
                <w:szCs w:val="20"/>
              </w:rPr>
              <w:t xml:space="preserve"> </w:t>
            </w:r>
            <w:r w:rsidRPr="00697CCF">
              <w:rPr>
                <w:sz w:val="20"/>
                <w:szCs w:val="20"/>
              </w:rPr>
              <w:t>314 094</w:t>
            </w:r>
          </w:p>
        </w:tc>
      </w:tr>
      <w:tr w:rsidR="0093337B" w:rsidRPr="00F23D4C" w14:paraId="6B901445" w14:textId="77777777" w:rsidTr="004B038E">
        <w:tc>
          <w:tcPr>
            <w:tcW w:w="6946" w:type="dxa"/>
          </w:tcPr>
          <w:p w14:paraId="31FB421B" w14:textId="207FEADB" w:rsidR="0093337B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</w:t>
            </w:r>
            <w:r w:rsidR="0093337B" w:rsidRPr="008B2417">
              <w:rPr>
                <w:color w:val="000000" w:themeColor="text1"/>
                <w:sz w:val="22"/>
                <w:szCs w:val="22"/>
              </w:rPr>
              <w:t>monės kodas</w:t>
            </w:r>
          </w:p>
        </w:tc>
        <w:tc>
          <w:tcPr>
            <w:tcW w:w="3373" w:type="dxa"/>
          </w:tcPr>
          <w:p w14:paraId="0F23CD85" w14:textId="4DCD3D95" w:rsidR="0093337B" w:rsidRPr="008B2417" w:rsidRDefault="009907AF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7CCF">
              <w:rPr>
                <w:sz w:val="20"/>
                <w:szCs w:val="20"/>
              </w:rPr>
              <w:t>300871049</w:t>
            </w:r>
          </w:p>
        </w:tc>
      </w:tr>
      <w:tr w:rsidR="00FB0016" w:rsidRPr="00F23D4C" w14:paraId="73E78251" w14:textId="77777777" w:rsidTr="004B038E">
        <w:tc>
          <w:tcPr>
            <w:tcW w:w="6946" w:type="dxa"/>
          </w:tcPr>
          <w:p w14:paraId="425D877A" w14:textId="48E79A86" w:rsidR="00FB0016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3373" w:type="dxa"/>
          </w:tcPr>
          <w:p w14:paraId="1923224C" w14:textId="6E9861E9" w:rsidR="00FB0016" w:rsidRPr="008B2417" w:rsidRDefault="009907AF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7CCF">
              <w:rPr>
                <w:sz w:val="20"/>
                <w:szCs w:val="20"/>
              </w:rPr>
              <w:t>LT1000003238211</w:t>
            </w:r>
          </w:p>
        </w:tc>
      </w:tr>
      <w:tr w:rsidR="00524FF5" w:rsidRPr="00F23D4C" w14:paraId="4BFEDD3A" w14:textId="77777777" w:rsidTr="004B038E">
        <w:tc>
          <w:tcPr>
            <w:tcW w:w="6946" w:type="dxa"/>
          </w:tcPr>
          <w:p w14:paraId="56B6EBB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3373" w:type="dxa"/>
          </w:tcPr>
          <w:p w14:paraId="427CE235" w14:textId="7CC1A3C1" w:rsidR="00524FF5" w:rsidRPr="008B2417" w:rsidRDefault="0025431E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hyperlink r:id="rId10" w:history="1">
              <w:r w:rsidR="009907AF" w:rsidRPr="00697CCF">
                <w:rPr>
                  <w:rStyle w:val="Hyperlink"/>
                  <w:szCs w:val="20"/>
                </w:rPr>
                <w:t>info@osteca.lt</w:t>
              </w:r>
            </w:hyperlink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553710F1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</w:t>
      </w:r>
      <w:r w:rsidR="00502435">
        <w:rPr>
          <w:color w:val="000000" w:themeColor="text1"/>
          <w:sz w:val="22"/>
          <w:szCs w:val="22"/>
        </w:rPr>
        <w:t xml:space="preserve"> </w:t>
      </w:r>
      <w:r w:rsidRPr="008B2417">
        <w:rPr>
          <w:color w:val="000000" w:themeColor="text1"/>
          <w:sz w:val="22"/>
          <w:szCs w:val="22"/>
        </w:rPr>
        <w:t>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40D18B08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</w:t>
      </w:r>
      <w:r w:rsidR="00502435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DFFDB79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5A1FB632" w14:textId="51DDB5CD" w:rsidR="00524FF5" w:rsidRPr="008B2417" w:rsidRDefault="00524FF5" w:rsidP="0002615B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), subtiekėją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subteikėją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)/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3969"/>
        <w:gridCol w:w="3940"/>
      </w:tblGrid>
      <w:tr w:rsidR="00FC0EF4" w:rsidRPr="008B2417" w14:paraId="3BF85C46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0A64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Eil. Nr.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83EF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19A" w14:textId="77777777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 xml:space="preserve">Statusas </w:t>
            </w:r>
          </w:p>
          <w:p w14:paraId="2CB326FE" w14:textId="3FD6CDC8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(jungtinės veiklos partneris arba subtiekėjas (subrangovas) arba trečiasis asmuo, kurio pajėgumais remiamasi)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D85" w14:textId="6002D070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</w:t>
            </w:r>
            <w:r w:rsidR="004F4B45" w:rsidRPr="00526535">
              <w:rPr>
                <w:color w:val="000000" w:themeColor="text1"/>
                <w:sz w:val="21"/>
                <w:szCs w:val="21"/>
              </w:rPr>
              <w:t>ubjektui perduodamų įsipareigoji</w:t>
            </w:r>
            <w:r w:rsidRPr="00526535">
              <w:rPr>
                <w:color w:val="000000" w:themeColor="text1"/>
                <w:sz w:val="21"/>
                <w:szCs w:val="21"/>
              </w:rPr>
              <w:t xml:space="preserve">mų apimtis </w:t>
            </w:r>
          </w:p>
          <w:p w14:paraId="6FEB9678" w14:textId="7D27B550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(ką darys pasitelkiamas ūkio subjektas)</w:t>
            </w:r>
          </w:p>
        </w:tc>
      </w:tr>
      <w:tr w:rsidR="00FC0EF4" w:rsidRPr="008B2417" w14:paraId="09BC70A3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BD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10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695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B11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96FDA" w:rsidRPr="008B2417" w14:paraId="668CC638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A0E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A5B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4C8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0B1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64F2C42C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5856A94B" w14:textId="77777777" w:rsidR="00AC2B03" w:rsidRPr="00B040E7" w:rsidRDefault="00524FF5" w:rsidP="00AC2B03">
      <w:pPr>
        <w:ind w:left="142" w:firstLine="578"/>
        <w:jc w:val="both"/>
        <w:rPr>
          <w:color w:val="000000" w:themeColor="text1"/>
          <w:sz w:val="22"/>
          <w:szCs w:val="22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665190" w:rsidRPr="004D1D85">
        <w:rPr>
          <w:color w:val="000000" w:themeColor="text1"/>
          <w:sz w:val="22"/>
          <w:szCs w:val="22"/>
          <w:u w:val="single"/>
        </w:rPr>
        <w:t>pateikiamas užpildytas SPS  1 priedas „Techninė specifikacija“.</w:t>
      </w:r>
      <w:r w:rsidR="00AC2B03">
        <w:rPr>
          <w:color w:val="000000" w:themeColor="text1"/>
          <w:sz w:val="22"/>
          <w:szCs w:val="22"/>
          <w:u w:val="single"/>
        </w:rPr>
        <w:t xml:space="preserve"> </w:t>
      </w:r>
      <w:r w:rsidR="00AC2B03">
        <w:rPr>
          <w:color w:val="000000" w:themeColor="text1"/>
          <w:sz w:val="22"/>
          <w:szCs w:val="22"/>
        </w:rPr>
        <w:t xml:space="preserve">Pildant SPS 1 priedą, </w:t>
      </w:r>
      <w:r w:rsidR="00AC2B03" w:rsidRPr="00CF79D2">
        <w:rPr>
          <w:i/>
          <w:color w:val="000000" w:themeColor="text1"/>
          <w:sz w:val="22"/>
          <w:szCs w:val="22"/>
          <w:u w:val="single"/>
        </w:rPr>
        <w:t>būtina nurodyti visą prašomą informaciją</w:t>
      </w:r>
      <w:r w:rsidR="00AC2B03" w:rsidRPr="00B040E7">
        <w:rPr>
          <w:color w:val="000000" w:themeColor="text1"/>
          <w:sz w:val="22"/>
          <w:szCs w:val="22"/>
          <w:u w:val="single"/>
        </w:rPr>
        <w:t xml:space="preserve"> (gamintoją, prekės kodą</w:t>
      </w:r>
      <w:r w:rsidR="00AC2B03">
        <w:rPr>
          <w:color w:val="000000" w:themeColor="text1"/>
          <w:sz w:val="22"/>
          <w:szCs w:val="22"/>
        </w:rPr>
        <w:t xml:space="preserve"> ir pan.)</w:t>
      </w:r>
    </w:p>
    <w:p w14:paraId="4ECAC8CE" w14:textId="77777777" w:rsidR="005F4777" w:rsidRDefault="005F477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06105642" w14:textId="7C2E77F7" w:rsidR="00524FF5" w:rsidRPr="00F456D2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Tais atvejais, kai pagal galiojančius teisės aktus tiekėjui ner</w:t>
      </w:r>
      <w:r w:rsidR="005D70A7" w:rsidRPr="00F456D2">
        <w:rPr>
          <w:color w:val="000000" w:themeColor="text1"/>
          <w:sz w:val="22"/>
          <w:szCs w:val="22"/>
        </w:rPr>
        <w:t>eikia mokėti PVM, jis lentelė</w:t>
      </w:r>
      <w:r w:rsidR="00F456D2" w:rsidRPr="00F456D2">
        <w:rPr>
          <w:color w:val="000000" w:themeColor="text1"/>
          <w:sz w:val="22"/>
          <w:szCs w:val="22"/>
        </w:rPr>
        <w:t>je</w:t>
      </w:r>
      <w:r w:rsidR="005D70A7" w:rsidRPr="00F456D2">
        <w:rPr>
          <w:color w:val="000000" w:themeColor="text1"/>
          <w:sz w:val="22"/>
          <w:szCs w:val="22"/>
        </w:rPr>
        <w:t xml:space="preserve"> </w:t>
      </w:r>
      <w:r w:rsidR="00F456D2" w:rsidRPr="00F456D2">
        <w:rPr>
          <w:color w:val="000000" w:themeColor="text1"/>
          <w:sz w:val="22"/>
          <w:szCs w:val="22"/>
        </w:rPr>
        <w:t>eilu</w:t>
      </w:r>
      <w:r w:rsidR="00AC2B03">
        <w:rPr>
          <w:color w:val="000000" w:themeColor="text1"/>
          <w:sz w:val="22"/>
          <w:szCs w:val="22"/>
        </w:rPr>
        <w:t>čių „PVM suma, Eur“ ir</w:t>
      </w:r>
      <w:r w:rsidR="00F456D2" w:rsidRPr="00F456D2">
        <w:rPr>
          <w:color w:val="000000" w:themeColor="text1"/>
          <w:sz w:val="22"/>
          <w:szCs w:val="22"/>
        </w:rPr>
        <w:t xml:space="preserve"> „Bendra suma su PVM, Eur“</w:t>
      </w:r>
      <w:r w:rsidRPr="00F456D2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Default="00105529" w:rsidP="0002615B">
      <w:pPr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63D7E214" w14:textId="77777777" w:rsidR="00F456D2" w:rsidRPr="006B7C00" w:rsidRDefault="00F456D2" w:rsidP="0002615B">
      <w:pPr>
        <w:jc w:val="both"/>
        <w:rPr>
          <w:color w:val="000000" w:themeColor="text1"/>
          <w:sz w:val="22"/>
          <w:szCs w:val="22"/>
        </w:rPr>
      </w:pPr>
    </w:p>
    <w:p w14:paraId="0432ADE8" w14:textId="7CB31471" w:rsidR="00A73E52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Cs w:val="24"/>
          <w:lang w:eastAsia="lt-LT"/>
        </w:rPr>
      </w:pPr>
      <w:r w:rsidRPr="00F456D2">
        <w:rPr>
          <w:b/>
          <w:color w:val="000000" w:themeColor="text1"/>
          <w:sz w:val="22"/>
          <w:szCs w:val="22"/>
        </w:rPr>
        <w:t>Siūlomos prekės visiškai atitinka pirkimo dokumentuose nurodytus reikalavimus</w:t>
      </w:r>
      <w:r w:rsidR="00706A60" w:rsidRPr="00A73E52">
        <w:rPr>
          <w:color w:val="000000" w:themeColor="text1"/>
          <w:sz w:val="22"/>
          <w:szCs w:val="22"/>
        </w:rPr>
        <w:t>.</w:t>
      </w:r>
      <w:r w:rsidR="00A73E52" w:rsidRPr="00A73E52">
        <w:rPr>
          <w:i/>
          <w:color w:val="000000"/>
        </w:rPr>
        <w:t xml:space="preserve"> </w:t>
      </w:r>
    </w:p>
    <w:p w14:paraId="69BEF1CC" w14:textId="77777777" w:rsidR="004821C4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0CBE02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8637716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ADC59F1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6EBCDA52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E107865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38E7973B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7A1726D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77AF77B7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190A98F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5C59303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2733473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8B00352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737C335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0CF4059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9E46C59" w14:textId="77777777" w:rsidR="004D1D85" w:rsidRPr="003C6791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FD8AFEB" w14:textId="77777777" w:rsidR="0049007C" w:rsidRDefault="0049007C" w:rsidP="0002615B">
      <w:pPr>
        <w:ind w:firstLine="720"/>
        <w:jc w:val="both"/>
        <w:rPr>
          <w:color w:val="000000" w:themeColor="text1"/>
        </w:rPr>
      </w:pPr>
    </w:p>
    <w:p w14:paraId="5A11F587" w14:textId="77777777" w:rsidR="0049007C" w:rsidRDefault="0049007C" w:rsidP="0002615B">
      <w:pPr>
        <w:ind w:firstLine="720"/>
        <w:jc w:val="both"/>
        <w:rPr>
          <w:color w:val="000000" w:themeColor="text1"/>
        </w:rPr>
      </w:pPr>
    </w:p>
    <w:p w14:paraId="5C1F66FD" w14:textId="46E1A8B5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lastRenderedPageBreak/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B7C00">
              <w:rPr>
                <w:color w:val="000000" w:themeColor="text1"/>
                <w:sz w:val="22"/>
                <w:szCs w:val="22"/>
              </w:rPr>
              <w:t>Eil.Nr</w:t>
            </w:r>
            <w:proofErr w:type="spellEnd"/>
            <w:r w:rsidRPr="006B7C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7E5E5C" w:rsidRPr="006B7C00" w14:paraId="794443FD" w14:textId="10E0CD3B" w:rsidTr="009F0238">
        <w:tc>
          <w:tcPr>
            <w:tcW w:w="675" w:type="dxa"/>
          </w:tcPr>
          <w:p w14:paraId="72A3804B" w14:textId="42C11210" w:rsidR="007E5E5C" w:rsidRPr="006B7C00" w:rsidRDefault="007E5E5C" w:rsidP="007E5E5C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DA420" w14:textId="54688AA4" w:rsidR="007E5E5C" w:rsidRPr="006B7C00" w:rsidRDefault="007E5E5C" w:rsidP="007E5E5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7273">
              <w:t>1. Titulinis</w:t>
            </w:r>
            <w:r>
              <w:t xml:space="preserve"> (1 priedas)</w:t>
            </w:r>
          </w:p>
        </w:tc>
        <w:tc>
          <w:tcPr>
            <w:tcW w:w="1276" w:type="dxa"/>
          </w:tcPr>
          <w:p w14:paraId="400E223D" w14:textId="62BCF781" w:rsidR="007E5E5C" w:rsidRPr="006B7C00" w:rsidRDefault="007E5E5C" w:rsidP="007E5E5C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B2E1046" w14:textId="76B24C89" w:rsidR="007E5E5C" w:rsidRPr="006B7C00" w:rsidRDefault="007250CD" w:rsidP="007E5E5C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6747F45E" w14:textId="77777777" w:rsidTr="009F0238">
        <w:tc>
          <w:tcPr>
            <w:tcW w:w="675" w:type="dxa"/>
          </w:tcPr>
          <w:p w14:paraId="79A0161A" w14:textId="03DEB7E6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CD56A" w14:textId="499B8BAC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7273">
              <w:t>2. Techninė specifikacija</w:t>
            </w:r>
            <w:r>
              <w:t xml:space="preserve"> (2 priedas)</w:t>
            </w:r>
          </w:p>
        </w:tc>
        <w:tc>
          <w:tcPr>
            <w:tcW w:w="1276" w:type="dxa"/>
          </w:tcPr>
          <w:p w14:paraId="09140D2A" w14:textId="7B90D67B" w:rsidR="007250CD" w:rsidRPr="006B7C00" w:rsidRDefault="00AD6BB1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Excell</w:t>
            </w:r>
            <w:proofErr w:type="spellEnd"/>
          </w:p>
        </w:tc>
        <w:tc>
          <w:tcPr>
            <w:tcW w:w="1985" w:type="dxa"/>
          </w:tcPr>
          <w:p w14:paraId="6149CCF0" w14:textId="7A8B84C6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64238C0F" w14:textId="77777777" w:rsidTr="009F0238">
        <w:tc>
          <w:tcPr>
            <w:tcW w:w="675" w:type="dxa"/>
          </w:tcPr>
          <w:p w14:paraId="001EF1AA" w14:textId="12419BFE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C852" w14:textId="6F4A2B02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7273">
              <w:t>3. Įgaliojimas</w:t>
            </w:r>
          </w:p>
        </w:tc>
        <w:tc>
          <w:tcPr>
            <w:tcW w:w="1276" w:type="dxa"/>
          </w:tcPr>
          <w:p w14:paraId="63F6C928" w14:textId="1645FE49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0D8FE3D1" w14:textId="557199D6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7BC5AC82" w14:textId="77777777" w:rsidTr="009F0238">
        <w:tc>
          <w:tcPr>
            <w:tcW w:w="675" w:type="dxa"/>
          </w:tcPr>
          <w:p w14:paraId="0F0877F1" w14:textId="7A0A23E8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E10BF" w14:textId="0B60F0A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7273">
              <w:t>4. LR Juridinių asmenų registro išplėstinis sąrašas</w:t>
            </w:r>
          </w:p>
        </w:tc>
        <w:tc>
          <w:tcPr>
            <w:tcW w:w="1276" w:type="dxa"/>
          </w:tcPr>
          <w:p w14:paraId="12055212" w14:textId="1638F6A9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712A387B" w14:textId="022794F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1BF0FA3E" w14:textId="77777777" w:rsidTr="009F0238">
        <w:tc>
          <w:tcPr>
            <w:tcW w:w="675" w:type="dxa"/>
          </w:tcPr>
          <w:p w14:paraId="3CAAEFE8" w14:textId="721063CE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2776B" w14:textId="20FCF323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7273">
              <w:t>5. Registrų jungtinė pažyma</w:t>
            </w:r>
          </w:p>
        </w:tc>
        <w:tc>
          <w:tcPr>
            <w:tcW w:w="1276" w:type="dxa"/>
          </w:tcPr>
          <w:p w14:paraId="336BF912" w14:textId="225B7774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503F0007" w14:textId="438A82A0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356899CD" w14:textId="77777777" w:rsidTr="009F0238">
        <w:tc>
          <w:tcPr>
            <w:tcW w:w="675" w:type="dxa"/>
          </w:tcPr>
          <w:p w14:paraId="10FCB7D5" w14:textId="79D1BEA8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52D69" w14:textId="49BD25B3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t>6.</w:t>
            </w:r>
            <w:r w:rsidR="00D1655A">
              <w:t xml:space="preserve"> </w:t>
            </w:r>
            <w:r w:rsidR="00272373">
              <w:t xml:space="preserve">6.1 </w:t>
            </w:r>
            <w:r w:rsidRPr="00592AA7">
              <w:t>Sertifikatas ir Atstovavimo laiškas</w:t>
            </w:r>
          </w:p>
        </w:tc>
        <w:tc>
          <w:tcPr>
            <w:tcW w:w="1276" w:type="dxa"/>
          </w:tcPr>
          <w:p w14:paraId="0F4BF67B" w14:textId="69D9E481" w:rsidR="007250CD" w:rsidRPr="006B7C00" w:rsidRDefault="005F0943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985" w:type="dxa"/>
          </w:tcPr>
          <w:p w14:paraId="703B7E49" w14:textId="33C20520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5CFF0089" w14:textId="77777777" w:rsidTr="009F0238">
        <w:tc>
          <w:tcPr>
            <w:tcW w:w="675" w:type="dxa"/>
          </w:tcPr>
          <w:p w14:paraId="36CD0ACF" w14:textId="7E8C37BA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6F34" w14:textId="10E257CF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t>7. Prašymas dėl nepaš</w:t>
            </w:r>
            <w:r w:rsidRPr="00862D87">
              <w:t>alinimo iš viešojo pirkimo</w:t>
            </w:r>
          </w:p>
        </w:tc>
        <w:tc>
          <w:tcPr>
            <w:tcW w:w="1276" w:type="dxa"/>
          </w:tcPr>
          <w:p w14:paraId="57CB0D15" w14:textId="3AEF288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14:paraId="23C1CDC0" w14:textId="354B74AB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045F62B2" w14:textId="77777777" w:rsidTr="009F0238">
        <w:tc>
          <w:tcPr>
            <w:tcW w:w="675" w:type="dxa"/>
          </w:tcPr>
          <w:p w14:paraId="4A165EE6" w14:textId="6442CEC8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37538" w14:textId="564F4EA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62D87">
              <w:t>8. Pr</w:t>
            </w:r>
            <w:r>
              <w:t>iedai Nr. 1-9 prie prašymo nepaš</w:t>
            </w:r>
            <w:r w:rsidRPr="00862D87">
              <w:t>alinti iš viešojo pirkimo</w:t>
            </w:r>
          </w:p>
        </w:tc>
        <w:tc>
          <w:tcPr>
            <w:tcW w:w="1276" w:type="dxa"/>
          </w:tcPr>
          <w:p w14:paraId="51F4D31D" w14:textId="3CBF8288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985" w:type="dxa"/>
          </w:tcPr>
          <w:p w14:paraId="3853DD59" w14:textId="2AC78802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79E099C5" w14:textId="77777777" w:rsidTr="009F0238">
        <w:tc>
          <w:tcPr>
            <w:tcW w:w="675" w:type="dxa"/>
          </w:tcPr>
          <w:p w14:paraId="5A1615A1" w14:textId="7203C45E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8AF1C" w14:textId="063E2B2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6F00">
              <w:t>9.</w:t>
            </w:r>
            <w:r w:rsidR="000A584F">
              <w:t>1;</w:t>
            </w:r>
            <w:r w:rsidR="00D75D7B">
              <w:t xml:space="preserve"> 9.1.1;</w:t>
            </w:r>
            <w:r w:rsidR="000A584F">
              <w:t xml:space="preserve"> </w:t>
            </w:r>
            <w:r w:rsidR="00D75D7B">
              <w:t xml:space="preserve"> </w:t>
            </w:r>
            <w:r w:rsidR="000A584F">
              <w:t>9.2</w:t>
            </w:r>
            <w:r w:rsidR="005F3DC6">
              <w:t xml:space="preserve">; 9.3 </w:t>
            </w:r>
            <w:r w:rsidRPr="00576F00">
              <w:t>Katalogas</w:t>
            </w:r>
          </w:p>
        </w:tc>
        <w:tc>
          <w:tcPr>
            <w:tcW w:w="1276" w:type="dxa"/>
          </w:tcPr>
          <w:p w14:paraId="2B72950C" w14:textId="781E2440" w:rsidR="007250CD" w:rsidRPr="006B7C00" w:rsidRDefault="005F3DC6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25431E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65CCB8F6" w14:textId="43B97DEE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01D7D" w:rsidRPr="006B7C00" w14:paraId="3908F0EB" w14:textId="77777777" w:rsidTr="009F0238">
        <w:tc>
          <w:tcPr>
            <w:tcW w:w="675" w:type="dxa"/>
          </w:tcPr>
          <w:p w14:paraId="3AD9BA30" w14:textId="7756BA35" w:rsidR="00101D7D" w:rsidRDefault="00101D7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89B67" w14:textId="3DB9998A" w:rsidR="00101D7D" w:rsidRPr="00576F00" w:rsidRDefault="00101D7D" w:rsidP="007250CD">
            <w:pPr>
              <w:jc w:val="both"/>
            </w:pPr>
            <w:r>
              <w:t>10. Katalogo vertimas</w:t>
            </w:r>
          </w:p>
        </w:tc>
        <w:tc>
          <w:tcPr>
            <w:tcW w:w="1276" w:type="dxa"/>
          </w:tcPr>
          <w:p w14:paraId="23FEA1B3" w14:textId="14441854" w:rsidR="00101D7D" w:rsidRPr="006B7C00" w:rsidRDefault="00101D7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7A8E1D5A" w14:textId="4E6C7C28" w:rsidR="00101D7D" w:rsidRPr="0069646D" w:rsidRDefault="00101D7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250CD" w:rsidRPr="006B7C00" w14:paraId="636A56BA" w14:textId="77777777" w:rsidTr="009F0238">
        <w:tc>
          <w:tcPr>
            <w:tcW w:w="675" w:type="dxa"/>
          </w:tcPr>
          <w:p w14:paraId="6EBD62D2" w14:textId="7E2C7B10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50873" w14:textId="1D894209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6F00">
              <w:t>EBVPD</w:t>
            </w:r>
          </w:p>
        </w:tc>
        <w:tc>
          <w:tcPr>
            <w:tcW w:w="1276" w:type="dxa"/>
          </w:tcPr>
          <w:p w14:paraId="74A20ED9" w14:textId="77777777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8208A67" w14:textId="3E20FF0F" w:rsidR="007250CD" w:rsidRPr="006B7C00" w:rsidRDefault="007250CD" w:rsidP="007250C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9646D"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32E0E681" w14:textId="77777777" w:rsidR="00895BBD" w:rsidRDefault="00895BBD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64E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22545295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814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33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E91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</w:tbl>
    <w:p w14:paraId="3C590413" w14:textId="77777777" w:rsidR="00B64E28" w:rsidRDefault="00B64E28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4C22FC50" w14:textId="77777777" w:rsidR="003F74F1" w:rsidRPr="006B7C00" w:rsidRDefault="003F74F1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291AA618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5F11C03A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43369EB0" w:rsidR="00524FF5" w:rsidRPr="00F23D4C" w:rsidRDefault="00300481" w:rsidP="0002615B">
            <w:pPr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Projektų vadovė</w:t>
            </w: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14DFBC43" w:rsidR="00524FF5" w:rsidRPr="00F23D4C" w:rsidRDefault="00300481" w:rsidP="0002615B">
            <w:pPr>
              <w:ind w:right="-1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Jurgita Ališauskaitė</w:t>
            </w: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646CEDC4" w:rsidR="002B0439" w:rsidRDefault="002B0439" w:rsidP="00323A7D">
      <w:pPr>
        <w:rPr>
          <w:sz w:val="22"/>
          <w:szCs w:val="22"/>
          <w:lang w:eastAsia="lt-LT"/>
        </w:rPr>
      </w:pPr>
    </w:p>
    <w:sectPr w:rsidR="002B0439" w:rsidSect="00BC0467">
      <w:footerReference w:type="default" r:id="rId11"/>
      <w:pgSz w:w="11909" w:h="16834"/>
      <w:pgMar w:top="851" w:right="567" w:bottom="284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E385" w14:textId="77777777" w:rsidR="007E011C" w:rsidRDefault="007E011C" w:rsidP="00846BA9">
      <w:r>
        <w:separator/>
      </w:r>
    </w:p>
  </w:endnote>
  <w:endnote w:type="continuationSeparator" w:id="0">
    <w:p w14:paraId="62851AD5" w14:textId="77777777" w:rsidR="007E011C" w:rsidRDefault="007E011C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9EC45" w14:textId="77065C6F" w:rsidR="002B0439" w:rsidRDefault="002B04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5402">
      <w:rPr>
        <w:noProof/>
      </w:rPr>
      <w:t>2</w:t>
    </w:r>
    <w:r>
      <w:rPr>
        <w:noProof/>
      </w:rPr>
      <w:fldChar w:fldCharType="end"/>
    </w:r>
  </w:p>
  <w:p w14:paraId="2F89F047" w14:textId="77777777" w:rsidR="002B0439" w:rsidRDefault="002B0439">
    <w:pPr>
      <w:pStyle w:val="Footer"/>
    </w:pPr>
  </w:p>
  <w:p w14:paraId="59D3AC22" w14:textId="77777777" w:rsidR="002B0439" w:rsidRDefault="002B0439"/>
  <w:p w14:paraId="287F741D" w14:textId="77777777" w:rsidR="002B0439" w:rsidRDefault="002B04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C059" w14:textId="77777777" w:rsidR="007E011C" w:rsidRDefault="007E011C" w:rsidP="00846BA9">
      <w:r>
        <w:separator/>
      </w:r>
    </w:p>
  </w:footnote>
  <w:footnote w:type="continuationSeparator" w:id="0">
    <w:p w14:paraId="53061C53" w14:textId="77777777" w:rsidR="007E011C" w:rsidRDefault="007E011C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 w15:restartNumberingAfterBreak="0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 w15:restartNumberingAfterBreak="0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 w15:restartNumberingAfterBreak="0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 w15:restartNumberingAfterBreak="0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 w15:restartNumberingAfterBreak="0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 w15:restartNumberingAfterBreak="0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 w15:restartNumberingAfterBreak="0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 w15:restartNumberingAfterBreak="0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 w15:restartNumberingAfterBreak="0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584F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1D7D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56F0"/>
    <w:rsid w:val="00117A21"/>
    <w:rsid w:val="00117AF0"/>
    <w:rsid w:val="00117BEC"/>
    <w:rsid w:val="001226A8"/>
    <w:rsid w:val="00123C2D"/>
    <w:rsid w:val="00124936"/>
    <w:rsid w:val="00124AA1"/>
    <w:rsid w:val="00124F81"/>
    <w:rsid w:val="0012762F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14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07A54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811"/>
    <w:rsid w:val="00224E8E"/>
    <w:rsid w:val="0022594A"/>
    <w:rsid w:val="00225BD9"/>
    <w:rsid w:val="00225F63"/>
    <w:rsid w:val="00227520"/>
    <w:rsid w:val="002334E4"/>
    <w:rsid w:val="00233919"/>
    <w:rsid w:val="00235B27"/>
    <w:rsid w:val="00237193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31E"/>
    <w:rsid w:val="00254C41"/>
    <w:rsid w:val="0026004E"/>
    <w:rsid w:val="00261257"/>
    <w:rsid w:val="002634DD"/>
    <w:rsid w:val="00264454"/>
    <w:rsid w:val="00266043"/>
    <w:rsid w:val="002663CD"/>
    <w:rsid w:val="00266C56"/>
    <w:rsid w:val="002716B8"/>
    <w:rsid w:val="00272373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244C"/>
    <w:rsid w:val="002F3CE6"/>
    <w:rsid w:val="002F44BF"/>
    <w:rsid w:val="002F4757"/>
    <w:rsid w:val="002F7D1E"/>
    <w:rsid w:val="00300481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17AF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5C3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3EE"/>
    <w:rsid w:val="003D345C"/>
    <w:rsid w:val="003D34B4"/>
    <w:rsid w:val="003D359D"/>
    <w:rsid w:val="003D572B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7217"/>
    <w:rsid w:val="004179A5"/>
    <w:rsid w:val="004209F9"/>
    <w:rsid w:val="00420EAC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07C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38E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1D85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2435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5B93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4733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5402"/>
    <w:rsid w:val="005A6ED7"/>
    <w:rsid w:val="005A7B5B"/>
    <w:rsid w:val="005A7C60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2B70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0943"/>
    <w:rsid w:val="005F146D"/>
    <w:rsid w:val="005F1B9F"/>
    <w:rsid w:val="005F2FAD"/>
    <w:rsid w:val="005F3DC6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45AD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19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50CD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09D5"/>
    <w:rsid w:val="007B2A18"/>
    <w:rsid w:val="007B32A1"/>
    <w:rsid w:val="007B68A5"/>
    <w:rsid w:val="007B6D59"/>
    <w:rsid w:val="007B6DBE"/>
    <w:rsid w:val="007B70B0"/>
    <w:rsid w:val="007B7151"/>
    <w:rsid w:val="007C138F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011C"/>
    <w:rsid w:val="007E10F0"/>
    <w:rsid w:val="007E1F49"/>
    <w:rsid w:val="007E2143"/>
    <w:rsid w:val="007E3C94"/>
    <w:rsid w:val="007E420D"/>
    <w:rsid w:val="007E5B73"/>
    <w:rsid w:val="007E5E5C"/>
    <w:rsid w:val="007E6BC3"/>
    <w:rsid w:val="007E75E0"/>
    <w:rsid w:val="007E7D66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6923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4E6A"/>
    <w:rsid w:val="00885203"/>
    <w:rsid w:val="00885213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C7D48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3E0E"/>
    <w:rsid w:val="009342A0"/>
    <w:rsid w:val="00936911"/>
    <w:rsid w:val="00936BE4"/>
    <w:rsid w:val="00936CA8"/>
    <w:rsid w:val="00937A78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615B4"/>
    <w:rsid w:val="009622C8"/>
    <w:rsid w:val="00962CFA"/>
    <w:rsid w:val="00964D1D"/>
    <w:rsid w:val="00965127"/>
    <w:rsid w:val="00965128"/>
    <w:rsid w:val="009665ED"/>
    <w:rsid w:val="00966871"/>
    <w:rsid w:val="00972524"/>
    <w:rsid w:val="009726E6"/>
    <w:rsid w:val="00973F9A"/>
    <w:rsid w:val="0097477D"/>
    <w:rsid w:val="0097597A"/>
    <w:rsid w:val="009770B5"/>
    <w:rsid w:val="00980CD4"/>
    <w:rsid w:val="00981474"/>
    <w:rsid w:val="00982913"/>
    <w:rsid w:val="00984825"/>
    <w:rsid w:val="00984C7A"/>
    <w:rsid w:val="009863FC"/>
    <w:rsid w:val="00986D2E"/>
    <w:rsid w:val="009907AF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393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034"/>
    <w:rsid w:val="00AC249B"/>
    <w:rsid w:val="00AC24DE"/>
    <w:rsid w:val="00AC2B03"/>
    <w:rsid w:val="00AC3016"/>
    <w:rsid w:val="00AD24F5"/>
    <w:rsid w:val="00AD29D2"/>
    <w:rsid w:val="00AD3876"/>
    <w:rsid w:val="00AD4722"/>
    <w:rsid w:val="00AD509E"/>
    <w:rsid w:val="00AD6B26"/>
    <w:rsid w:val="00AD6BB1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77F33"/>
    <w:rsid w:val="00B817CE"/>
    <w:rsid w:val="00B81C01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5956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55EB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655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5D7B"/>
    <w:rsid w:val="00D76EDD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C4B2B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5920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56D2"/>
    <w:rsid w:val="00F46C18"/>
    <w:rsid w:val="00F46CA5"/>
    <w:rsid w:val="00F47DB4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05CF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xslt-doc-title-itself">
    <w:name w:val="xslt-doc-title-itself"/>
    <w:basedOn w:val="DefaultParagraphFont"/>
    <w:rsid w:val="00856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steca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osteca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tec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6529-206C-4961-904D-8B3D1DDD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506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Jurgita Ališauskaitė</cp:lastModifiedBy>
  <cp:revision>28</cp:revision>
  <cp:lastPrinted>2020-05-11T06:31:00Z</cp:lastPrinted>
  <dcterms:created xsi:type="dcterms:W3CDTF">2021-12-21T06:18:00Z</dcterms:created>
  <dcterms:modified xsi:type="dcterms:W3CDTF">2022-01-21T07:55:00Z</dcterms:modified>
</cp:coreProperties>
</file>